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FB5EA4" w:rsidTr="00FB5EA4"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95667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56672" w:rsidRDefault="0095667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95667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56672" w:rsidRDefault="00BE2D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56672" w:rsidRDefault="0095667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56672" w:rsidRDefault="0095667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56672" w:rsidRDefault="00956672">
            <w:pPr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  <w:tr w:rsidR="00956672">
        <w:trPr>
          <w:trHeight w:val="283"/>
        </w:trPr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  <w:tr w:rsidR="00FB5EA4" w:rsidTr="00FB5EA4"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95667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HE404 - Hemşirelik Bakım Yönetimi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E3EFF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95667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  <w:r w:rsidR="009E3EFF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(26KİŞİ)/ AA03 (9 KİŞİ)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E3EFF">
                  <w:pPr>
                    <w:spacing w:after="0" w:line="240" w:lineRule="auto"/>
                  </w:pPr>
                  <w:r>
                    <w:t>26.03.2019/09.00-100</w:t>
                  </w:r>
                </w:p>
              </w:tc>
            </w:tr>
            <w:tr w:rsidR="0095667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E3EFF">
                  <w:pPr>
                    <w:spacing w:after="0" w:line="240" w:lineRule="auto"/>
                  </w:pPr>
                  <w:r>
                    <w:t>MA 106</w:t>
                  </w:r>
                </w:p>
              </w:tc>
            </w:tr>
          </w:tbl>
          <w:p w:rsidR="00956672" w:rsidRDefault="00956672">
            <w:pPr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  <w:tr w:rsidR="00956672">
        <w:trPr>
          <w:trHeight w:val="283"/>
        </w:trPr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  <w:tr w:rsidR="00956672"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701"/>
              <w:gridCol w:w="3254"/>
              <w:gridCol w:w="1271"/>
            </w:tblGrid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134002162 - Arzu ŞENGÜL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154002003 - Abdullah KORHAN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154002018 - Berna UÇAK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154002031 - Mehmet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154002060 - Fatma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154002079 - Mehmet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154002094 - Okan BAYIL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154002122 - Elif Seda SEVİNDİK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154002143 - İpek CURA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154002152 - Ebru TARCAN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154002210 - İbrahim ULUGANA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164002006 - Fatma Nur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154002153 - Yasemin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154002158 - Gül ODAK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154002161 - Berçem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154002164 - İsmail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174002001 - Doğukan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</w:tbl>
          <w:p w:rsidR="00956672" w:rsidRDefault="00956672">
            <w:pPr>
              <w:spacing w:after="0" w:line="240" w:lineRule="auto"/>
            </w:pPr>
          </w:p>
        </w:tc>
        <w:tc>
          <w:tcPr>
            <w:tcW w:w="283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844"/>
              <w:gridCol w:w="3111"/>
              <w:gridCol w:w="1271"/>
            </w:tblGrid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134002332 - Ayşenur ÇAYCI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144002131 - Zeynep GÖKOĞLU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154002015 - Rıza Onur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154002023 - Merve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154002054 - Hüsamettin ALMA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154002072 - Nuray DOĞANAY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154002085 - Alime KIRICI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154002101 - Onur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154002128 - Muhammet DANIŞ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154002151 - Sale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154002159 - Serkan GÜLPAMUK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164002005 - Hatice Dilek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56672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164002032 - Gizem ANĞI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154002160 - Onur EGE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154002163 - Ali Çağatay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  <w:tr w:rsidR="009E3EFF" w:rsidTr="001E1207">
              <w:trPr>
                <w:trHeight w:val="205"/>
              </w:trPr>
              <w:tc>
                <w:tcPr>
                  <w:tcW w:w="84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  <w:r w:rsidR="001E1207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(Ş3)</w:t>
                  </w:r>
                </w:p>
              </w:tc>
              <w:tc>
                <w:tcPr>
                  <w:tcW w:w="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 w:rsidP="00EE1C9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164002003 - Rümeysa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3EFF" w:rsidRDefault="009E3EFF">
                  <w:pPr>
                    <w:spacing w:after="0" w:line="240" w:lineRule="auto"/>
                  </w:pPr>
                </w:p>
              </w:tc>
            </w:tr>
          </w:tbl>
          <w:p w:rsidR="00956672" w:rsidRDefault="00956672">
            <w:pPr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  <w:tr w:rsidR="00956672">
        <w:trPr>
          <w:trHeight w:val="283"/>
        </w:trPr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  <w:tr w:rsidR="00FB5EA4" w:rsidTr="00FB5EA4"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95667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BE2D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5667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6672" w:rsidRDefault="00956672">
                  <w:pPr>
                    <w:spacing w:after="0" w:line="240" w:lineRule="auto"/>
                  </w:pPr>
                </w:p>
              </w:tc>
            </w:tr>
          </w:tbl>
          <w:p w:rsidR="00956672" w:rsidRDefault="00956672">
            <w:pPr>
              <w:spacing w:after="0" w:line="240" w:lineRule="auto"/>
            </w:pPr>
          </w:p>
        </w:tc>
        <w:tc>
          <w:tcPr>
            <w:tcW w:w="566" w:type="dxa"/>
          </w:tcPr>
          <w:p w:rsidR="00956672" w:rsidRDefault="00956672">
            <w:pPr>
              <w:pStyle w:val="EmptyCellLayoutStyle"/>
              <w:spacing w:after="0" w:line="240" w:lineRule="auto"/>
            </w:pPr>
          </w:p>
        </w:tc>
      </w:tr>
    </w:tbl>
    <w:p w:rsidR="00956672" w:rsidRDefault="00956672">
      <w:pPr>
        <w:spacing w:after="0" w:line="240" w:lineRule="auto"/>
      </w:pPr>
    </w:p>
    <w:sectPr w:rsidR="00956672" w:rsidSect="0095667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A7C" w:rsidRDefault="00651A7C" w:rsidP="00956672">
      <w:pPr>
        <w:spacing w:after="0" w:line="240" w:lineRule="auto"/>
      </w:pPr>
      <w:r>
        <w:separator/>
      </w:r>
    </w:p>
  </w:endnote>
  <w:endnote w:type="continuationSeparator" w:id="1">
    <w:p w:rsidR="00651A7C" w:rsidRDefault="00651A7C" w:rsidP="0095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956672"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</w:tr>
    <w:tr w:rsidR="00956672"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56672" w:rsidRDefault="00BE2D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</w:tr>
    <w:tr w:rsidR="00956672"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95667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56672" w:rsidRDefault="00BE2D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956672" w:rsidRDefault="00956672">
          <w:pPr>
            <w:spacing w:after="0" w:line="240" w:lineRule="auto"/>
          </w:pPr>
        </w:p>
      </w:tc>
      <w:tc>
        <w:tcPr>
          <w:tcW w:w="141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</w:tr>
    <w:tr w:rsidR="00956672"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95667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56672" w:rsidRDefault="00BE2D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56672" w:rsidRDefault="00956672">
          <w:pPr>
            <w:spacing w:after="0" w:line="240" w:lineRule="auto"/>
          </w:pPr>
        </w:p>
      </w:tc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</w:tr>
    <w:tr w:rsidR="00956672"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A7C" w:rsidRDefault="00651A7C" w:rsidP="00956672">
      <w:pPr>
        <w:spacing w:after="0" w:line="240" w:lineRule="auto"/>
      </w:pPr>
      <w:r>
        <w:separator/>
      </w:r>
    </w:p>
  </w:footnote>
  <w:footnote w:type="continuationSeparator" w:id="1">
    <w:p w:rsidR="00651A7C" w:rsidRDefault="00651A7C" w:rsidP="00956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956672"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95667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56672" w:rsidRDefault="00BE2D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56672" w:rsidRDefault="00956672">
          <w:pPr>
            <w:spacing w:after="0" w:line="240" w:lineRule="auto"/>
          </w:pPr>
        </w:p>
      </w:tc>
      <w:tc>
        <w:tcPr>
          <w:tcW w:w="566" w:type="dxa"/>
        </w:tcPr>
        <w:p w:rsidR="00956672" w:rsidRDefault="0095667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672"/>
    <w:rsid w:val="001E1207"/>
    <w:rsid w:val="00651A7C"/>
    <w:rsid w:val="007211E4"/>
    <w:rsid w:val="00956672"/>
    <w:rsid w:val="009E3EFF"/>
    <w:rsid w:val="00BE2DCA"/>
    <w:rsid w:val="00FB5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5667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5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E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Company>WINDOWSXP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2019-03-15T12:12:00Z</dcterms:created>
  <dcterms:modified xsi:type="dcterms:W3CDTF">2019-03-15T12:34:00Z</dcterms:modified>
</cp:coreProperties>
</file>